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267" w:rsidRDefault="00B97437" w:rsidP="00F758D1">
      <w:pPr>
        <w:pStyle w:val="Titolo1"/>
        <w:spacing w:before="120"/>
        <w:jc w:val="center"/>
        <w:rPr>
          <w:i/>
        </w:rPr>
      </w:pPr>
      <w:r w:rsidRPr="00B97437">
        <w:rPr>
          <w:i/>
        </w:rPr>
        <w:t xml:space="preserve">Allegato </w:t>
      </w:r>
      <w:r w:rsidR="00FB1CEF">
        <w:rPr>
          <w:i/>
        </w:rPr>
        <w:t>2</w:t>
      </w:r>
      <w:r w:rsidRPr="00B97437">
        <w:rPr>
          <w:i/>
        </w:rPr>
        <w:t xml:space="preserve"> </w:t>
      </w:r>
      <w:r w:rsidR="00B96267">
        <w:rPr>
          <w:i/>
        </w:rPr>
        <w:t>–</w:t>
      </w:r>
      <w:r w:rsidRPr="00B97437">
        <w:rPr>
          <w:i/>
        </w:rPr>
        <w:t xml:space="preserve"> DGUE</w:t>
      </w:r>
      <w:r w:rsidR="00B96267">
        <w:rPr>
          <w:i/>
        </w:rPr>
        <w:t xml:space="preserve"> </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w:t>
      </w:r>
      <w:r w:rsidR="00852FFE">
        <w:rPr>
          <w:caps/>
          <w:sz w:val="16"/>
          <w:szCs w:val="16"/>
          <w:u w:val="none"/>
        </w:rPr>
        <w:t xml:space="preserve"> </w:t>
      </w:r>
      <w:r>
        <w:rPr>
          <w:caps/>
          <w:sz w:val="16"/>
          <w:szCs w:val="16"/>
          <w:u w:val="none"/>
        </w:rPr>
        <w:t>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sidR="00852FFE">
        <w:rPr>
          <w:rFonts w:ascii="Arial" w:hAnsi="Arial" w:cs="Arial"/>
          <w:b/>
          <w:sz w:val="15"/>
          <w:szCs w:val="15"/>
        </w:rPr>
        <w:t xml:space="preserve">) </w:t>
      </w:r>
      <w:r>
        <w:rPr>
          <w:rFonts w:ascii="Arial" w:hAnsi="Arial" w:cs="Arial"/>
          <w:b/>
          <w:sz w:val="15"/>
          <w:szCs w:val="15"/>
        </w:rPr>
        <w:t xml:space="preserve">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E54B4B" w:rsidRDefault="00E54B4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E54B4B" w:rsidRDefault="00E54B4B" w:rsidP="009F2D2E">
            <w:pPr>
              <w:rPr>
                <w:rFonts w:ascii="Arial" w:hAnsi="Arial" w:cs="Arial"/>
                <w:color w:val="000000"/>
                <w:sz w:val="14"/>
                <w:szCs w:val="14"/>
              </w:rPr>
            </w:pP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3D53A6" w:rsidRDefault="00405FE3" w:rsidP="00FB280E">
            <w:pPr>
              <w:jc w:val="both"/>
              <w:rPr>
                <w:rFonts w:ascii="Arial" w:hAnsi="Arial" w:cs="Arial"/>
                <w:color w:val="auto"/>
                <w:sz w:val="14"/>
                <w:szCs w:val="14"/>
              </w:rPr>
            </w:pPr>
            <w:r w:rsidRPr="00405FE3">
              <w:rPr>
                <w:rFonts w:ascii="Arial" w:hAnsi="Arial" w:cs="Arial"/>
                <w:color w:val="000000"/>
                <w:sz w:val="14"/>
                <w:szCs w:val="14"/>
              </w:rPr>
              <w:t xml:space="preserve">Affidamento diretto ex art. 1 comma 2 lett. a) del D.L. n. 76/2020 convertito con L. 120/2020 del </w:t>
            </w:r>
            <w:r w:rsidR="00571937" w:rsidRPr="00571937">
              <w:rPr>
                <w:rFonts w:ascii="Arial" w:hAnsi="Arial" w:cs="Arial"/>
                <w:color w:val="000000"/>
                <w:sz w:val="14"/>
                <w:szCs w:val="14"/>
              </w:rPr>
              <w:t>servizio di assistenza tecnica full-risk, con attività on-site, su apparecchio radiologico telecomandato Mod. Axiom Luminos DRF-DSA, produttore Siemens, in uso presso l’Ospedale di rete Bassano</w:t>
            </w:r>
            <w:r w:rsidRPr="00405FE3">
              <w:rPr>
                <w:rFonts w:ascii="Arial" w:hAnsi="Arial" w:cs="Arial"/>
                <w:color w:val="000000"/>
                <w:sz w:val="14"/>
                <w:szCs w:val="14"/>
              </w:rPr>
              <w:t>.</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F7DA9" w:rsidRDefault="004F7DA9" w:rsidP="00AC2F59">
            <w:pPr>
              <w:pStyle w:val="Default"/>
              <w:rPr>
                <w:rFonts w:ascii="Arial" w:eastAsia="Calibri" w:hAnsi="Arial" w:cs="Arial"/>
                <w:kern w:val="1"/>
                <w:sz w:val="14"/>
                <w:szCs w:val="14"/>
                <w:lang w:bidi="it-IT"/>
              </w:rPr>
            </w:pPr>
          </w:p>
          <w:p w:rsidR="00A23B3E" w:rsidRPr="00791305" w:rsidRDefault="00F511B8" w:rsidP="002D6FFD">
            <w:pPr>
              <w:pStyle w:val="Default"/>
              <w:rPr>
                <w:rFonts w:ascii="Arial" w:eastAsia="Calibri" w:hAnsi="Arial" w:cs="Arial"/>
                <w:kern w:val="1"/>
                <w:sz w:val="14"/>
                <w:szCs w:val="14"/>
                <w:lang w:bidi="it-IT"/>
              </w:rPr>
            </w:pPr>
            <w:r w:rsidRPr="00791305">
              <w:rPr>
                <w:rFonts w:ascii="Arial" w:eastAsia="Calibri" w:hAnsi="Arial" w:cs="Arial"/>
                <w:kern w:val="1"/>
                <w:sz w:val="14"/>
                <w:szCs w:val="14"/>
                <w:lang w:bidi="it-IT"/>
              </w:rPr>
              <w:t xml:space="preserve">Gara n. </w:t>
            </w:r>
            <w:r w:rsidR="002D6FFD">
              <w:rPr>
                <w:rFonts w:ascii="Arial" w:eastAsia="Calibri" w:hAnsi="Arial" w:cs="Arial"/>
                <w:kern w:val="1"/>
                <w:sz w:val="14"/>
                <w:szCs w:val="14"/>
                <w:lang w:bidi="it-IT"/>
              </w:rPr>
              <w:t>2022-046-TH</w:t>
            </w:r>
            <w:bookmarkStart w:id="0" w:name="_GoBack"/>
            <w:bookmarkEnd w:id="0"/>
            <w:r w:rsidR="00710360" w:rsidRPr="00791305">
              <w:rPr>
                <w:rFonts w:ascii="Arial" w:eastAsia="Calibri" w:hAnsi="Arial" w:cs="Arial"/>
                <w:kern w:val="1"/>
                <w:sz w:val="14"/>
                <w:szCs w:val="14"/>
                <w:lang w:bidi="it-IT"/>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F21A3" w:rsidRDefault="00710360" w:rsidP="00725D5D">
            <w:pPr>
              <w:pStyle w:val="Corpotesto"/>
              <w:tabs>
                <w:tab w:val="left" w:pos="9469"/>
              </w:tabs>
              <w:spacing w:before="100"/>
              <w:ind w:right="-29"/>
              <w:rPr>
                <w:rFonts w:eastAsia="Calibri" w:cs="Arial"/>
                <w:b/>
                <w:color w:val="000000"/>
                <w:kern w:val="1"/>
                <w:sz w:val="20"/>
                <w:szCs w:val="20"/>
                <w:lang w:bidi="it-IT"/>
              </w:rPr>
            </w:pPr>
            <w:r w:rsidRPr="006F21A3">
              <w:rPr>
                <w:rFonts w:eastAsia="Calibri" w:cs="Arial"/>
                <w:b/>
                <w:color w:val="000000"/>
                <w:kern w:val="1"/>
                <w:sz w:val="20"/>
                <w:szCs w:val="20"/>
                <w:lang w:bidi="it-IT"/>
              </w:rPr>
              <w:t>CIG n.</w:t>
            </w:r>
            <w:r w:rsidR="00432472" w:rsidRPr="006F21A3">
              <w:rPr>
                <w:rFonts w:eastAsia="Calibri" w:cs="Arial"/>
                <w:b/>
                <w:color w:val="000000"/>
                <w:kern w:val="1"/>
                <w:sz w:val="20"/>
                <w:szCs w:val="20"/>
                <w:lang w:bidi="it-IT"/>
              </w:rPr>
              <w:t xml:space="preserve"> </w:t>
            </w:r>
            <w:r w:rsidR="00571937" w:rsidRPr="00571937">
              <w:rPr>
                <w:rFonts w:cs="Arial"/>
                <w:b/>
                <w:color w:val="222222"/>
                <w:shd w:val="clear" w:color="auto" w:fill="FFFFFF"/>
              </w:rPr>
              <w:t>918957445D</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 xml:space="preserve">92, commi 2 e 3, del decreto </w:t>
              </w:r>
              <w:r w:rsidRPr="003A443E">
                <w:rPr>
                  <w:rStyle w:val="Collegamentoipertestuale"/>
                  <w:rFonts w:ascii="Arial" w:hAnsi="Arial" w:cs="Arial"/>
                  <w:color w:val="000000"/>
                  <w:sz w:val="14"/>
                  <w:szCs w:val="14"/>
                  <w:u w:val="none"/>
                </w:rPr>
                <w:lastRenderedPageBreak/>
                <w:t>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t xml:space="preserve">Se la documentazione pertinente è disponibile elettronicamente, indicare: (indirizzo web, autorità o organismo di emanazione, </w:t>
            </w:r>
            <w:r w:rsidRPr="000953DC">
              <w:rPr>
                <w:rFonts w:ascii="Arial" w:hAnsi="Arial" w:cs="Arial"/>
                <w:sz w:val="14"/>
                <w:szCs w:val="14"/>
              </w:rPr>
              <w:lastRenderedPageBreak/>
              <w:t>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lastRenderedPageBreak/>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r>
            <w:r>
              <w:rPr>
                <w:rFonts w:ascii="Arial" w:hAnsi="Arial" w:cs="Arial"/>
                <w:sz w:val="15"/>
                <w:szCs w:val="15"/>
              </w:rPr>
              <w:lastRenderedPageBreak/>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lastRenderedPageBreak/>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B96267">
      <w:footerReference w:type="default" r:id="rId18"/>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86A" w:rsidRDefault="0060786A">
      <w:pPr>
        <w:spacing w:before="0" w:after="0"/>
      </w:pPr>
      <w:r>
        <w:separator/>
      </w:r>
    </w:p>
  </w:endnote>
  <w:endnote w:type="continuationSeparator" w:id="0">
    <w:p w:rsidR="0060786A" w:rsidRDefault="0060786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C16A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2D6FFD">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86A" w:rsidRDefault="0060786A">
      <w:pPr>
        <w:spacing w:before="0" w:after="0"/>
      </w:pPr>
      <w:r>
        <w:separator/>
      </w:r>
    </w:p>
  </w:footnote>
  <w:footnote w:type="continuationSeparator" w:id="0">
    <w:p w:rsidR="0060786A" w:rsidRDefault="0060786A">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9420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13B7A"/>
    <w:rsid w:val="00023AC1"/>
    <w:rsid w:val="00034B1A"/>
    <w:rsid w:val="000576F3"/>
    <w:rsid w:val="00076DCA"/>
    <w:rsid w:val="000953DC"/>
    <w:rsid w:val="000A2666"/>
    <w:rsid w:val="000A7B33"/>
    <w:rsid w:val="000B5314"/>
    <w:rsid w:val="000E5FBC"/>
    <w:rsid w:val="00101812"/>
    <w:rsid w:val="00106DA2"/>
    <w:rsid w:val="00121BF6"/>
    <w:rsid w:val="001752F0"/>
    <w:rsid w:val="001C3764"/>
    <w:rsid w:val="001D3A2B"/>
    <w:rsid w:val="001D56C2"/>
    <w:rsid w:val="001F35A9"/>
    <w:rsid w:val="00270DA2"/>
    <w:rsid w:val="002A0C6C"/>
    <w:rsid w:val="002A21BC"/>
    <w:rsid w:val="002B7A77"/>
    <w:rsid w:val="002C169E"/>
    <w:rsid w:val="002D50E9"/>
    <w:rsid w:val="002D6FFD"/>
    <w:rsid w:val="002E43BE"/>
    <w:rsid w:val="002E798E"/>
    <w:rsid w:val="002F36A6"/>
    <w:rsid w:val="00316FAD"/>
    <w:rsid w:val="00350D7E"/>
    <w:rsid w:val="0036728A"/>
    <w:rsid w:val="00384132"/>
    <w:rsid w:val="003A443E"/>
    <w:rsid w:val="003B3636"/>
    <w:rsid w:val="003B6D14"/>
    <w:rsid w:val="003D039C"/>
    <w:rsid w:val="003D53A6"/>
    <w:rsid w:val="003D5F5A"/>
    <w:rsid w:val="003E4739"/>
    <w:rsid w:val="003E60D1"/>
    <w:rsid w:val="003E7810"/>
    <w:rsid w:val="00405FE3"/>
    <w:rsid w:val="004234D1"/>
    <w:rsid w:val="00432472"/>
    <w:rsid w:val="00437E7C"/>
    <w:rsid w:val="004472E0"/>
    <w:rsid w:val="00486811"/>
    <w:rsid w:val="004B7320"/>
    <w:rsid w:val="004F7DA9"/>
    <w:rsid w:val="00513226"/>
    <w:rsid w:val="00516752"/>
    <w:rsid w:val="00516CEA"/>
    <w:rsid w:val="00530276"/>
    <w:rsid w:val="005309A4"/>
    <w:rsid w:val="00562F3C"/>
    <w:rsid w:val="00571937"/>
    <w:rsid w:val="0058406C"/>
    <w:rsid w:val="005B3B08"/>
    <w:rsid w:val="005C49E6"/>
    <w:rsid w:val="005E2955"/>
    <w:rsid w:val="00606021"/>
    <w:rsid w:val="0060786A"/>
    <w:rsid w:val="006130E4"/>
    <w:rsid w:val="00625142"/>
    <w:rsid w:val="00635C8F"/>
    <w:rsid w:val="0064014A"/>
    <w:rsid w:val="006526F7"/>
    <w:rsid w:val="00682D20"/>
    <w:rsid w:val="006879D2"/>
    <w:rsid w:val="006A5E21"/>
    <w:rsid w:val="006A6736"/>
    <w:rsid w:val="006B430C"/>
    <w:rsid w:val="006B4D39"/>
    <w:rsid w:val="006E0124"/>
    <w:rsid w:val="006F21A3"/>
    <w:rsid w:val="006F3D34"/>
    <w:rsid w:val="00710360"/>
    <w:rsid w:val="007222A2"/>
    <w:rsid w:val="00725D5D"/>
    <w:rsid w:val="00752EAB"/>
    <w:rsid w:val="00766402"/>
    <w:rsid w:val="00780B6E"/>
    <w:rsid w:val="00786E89"/>
    <w:rsid w:val="00791305"/>
    <w:rsid w:val="007B50B2"/>
    <w:rsid w:val="007D05C3"/>
    <w:rsid w:val="007D0EFE"/>
    <w:rsid w:val="008154AA"/>
    <w:rsid w:val="00852FFE"/>
    <w:rsid w:val="0089654F"/>
    <w:rsid w:val="008C734C"/>
    <w:rsid w:val="008D0F8D"/>
    <w:rsid w:val="008E3A62"/>
    <w:rsid w:val="008E4F3F"/>
    <w:rsid w:val="008E78B3"/>
    <w:rsid w:val="008F12E6"/>
    <w:rsid w:val="00900583"/>
    <w:rsid w:val="009228DF"/>
    <w:rsid w:val="00934658"/>
    <w:rsid w:val="009644B4"/>
    <w:rsid w:val="009C16AF"/>
    <w:rsid w:val="009E204E"/>
    <w:rsid w:val="009F1511"/>
    <w:rsid w:val="009F2D2E"/>
    <w:rsid w:val="00A23B3E"/>
    <w:rsid w:val="00A30CBB"/>
    <w:rsid w:val="00A46950"/>
    <w:rsid w:val="00AA2252"/>
    <w:rsid w:val="00AA5F93"/>
    <w:rsid w:val="00AC2042"/>
    <w:rsid w:val="00AC2F59"/>
    <w:rsid w:val="00AD7C8F"/>
    <w:rsid w:val="00AE5CFF"/>
    <w:rsid w:val="00B32C28"/>
    <w:rsid w:val="00B64AE6"/>
    <w:rsid w:val="00B80BA0"/>
    <w:rsid w:val="00B91406"/>
    <w:rsid w:val="00B96267"/>
    <w:rsid w:val="00B97437"/>
    <w:rsid w:val="00BA4F12"/>
    <w:rsid w:val="00BB116C"/>
    <w:rsid w:val="00BB639E"/>
    <w:rsid w:val="00BC09F5"/>
    <w:rsid w:val="00BC13BF"/>
    <w:rsid w:val="00BC4577"/>
    <w:rsid w:val="00BF74E1"/>
    <w:rsid w:val="00C03658"/>
    <w:rsid w:val="00C36AE1"/>
    <w:rsid w:val="00C4211F"/>
    <w:rsid w:val="00C427DB"/>
    <w:rsid w:val="00C43B9E"/>
    <w:rsid w:val="00C46131"/>
    <w:rsid w:val="00C47D53"/>
    <w:rsid w:val="00C60A33"/>
    <w:rsid w:val="00C64D4B"/>
    <w:rsid w:val="00C92169"/>
    <w:rsid w:val="00C93A19"/>
    <w:rsid w:val="00CA04F3"/>
    <w:rsid w:val="00CC764A"/>
    <w:rsid w:val="00CD2288"/>
    <w:rsid w:val="00CD3E4F"/>
    <w:rsid w:val="00CF449A"/>
    <w:rsid w:val="00D27DB2"/>
    <w:rsid w:val="00D33767"/>
    <w:rsid w:val="00D509A5"/>
    <w:rsid w:val="00D50ECB"/>
    <w:rsid w:val="00D64744"/>
    <w:rsid w:val="00D66E28"/>
    <w:rsid w:val="00D76F2D"/>
    <w:rsid w:val="00D92A41"/>
    <w:rsid w:val="00D93877"/>
    <w:rsid w:val="00DA7329"/>
    <w:rsid w:val="00DC7C49"/>
    <w:rsid w:val="00DE4996"/>
    <w:rsid w:val="00E0264E"/>
    <w:rsid w:val="00E54B4B"/>
    <w:rsid w:val="00E7111E"/>
    <w:rsid w:val="00E775C2"/>
    <w:rsid w:val="00E85D0A"/>
    <w:rsid w:val="00EB216B"/>
    <w:rsid w:val="00EB45DC"/>
    <w:rsid w:val="00ED016A"/>
    <w:rsid w:val="00ED7E77"/>
    <w:rsid w:val="00F26DE7"/>
    <w:rsid w:val="00F316F3"/>
    <w:rsid w:val="00F323BE"/>
    <w:rsid w:val="00F351F0"/>
    <w:rsid w:val="00F511B8"/>
    <w:rsid w:val="00F51F37"/>
    <w:rsid w:val="00F575CF"/>
    <w:rsid w:val="00F62D30"/>
    <w:rsid w:val="00F62F53"/>
    <w:rsid w:val="00F672A2"/>
    <w:rsid w:val="00F75433"/>
    <w:rsid w:val="00F758D1"/>
    <w:rsid w:val="00F9449A"/>
    <w:rsid w:val="00F95202"/>
    <w:rsid w:val="00FB1CEF"/>
    <w:rsid w:val="00FB280E"/>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oNotEmbedSmartTags/>
  <w:decimalSymbol w:val=","/>
  <w:listSeparator w:val=";"/>
  <w14:docId w14:val="1D1FB00D"/>
  <w15:docId w15:val="{5F8AD85E-68FD-4EAE-85D9-F1FE82F12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styleId="Corpotesto">
    <w:name w:val="Body Text"/>
    <w:basedOn w:val="Normale"/>
    <w:link w:val="CorpotestoCarattere"/>
    <w:uiPriority w:val="99"/>
    <w:rsid w:val="00B96267"/>
    <w:pPr>
      <w:suppressAutoHyphens w:val="0"/>
      <w:spacing w:before="0" w:after="0"/>
      <w:jc w:val="both"/>
    </w:pPr>
    <w:rPr>
      <w:rFonts w:ascii="Arial" w:eastAsia="Times New Roman" w:hAnsi="Arial"/>
      <w:color w:val="auto"/>
      <w:kern w:val="0"/>
      <w:szCs w:val="24"/>
      <w:lang w:bidi="ar-SA"/>
    </w:rPr>
  </w:style>
  <w:style w:type="character" w:customStyle="1" w:styleId="CorpotestoCarattere">
    <w:name w:val="Corpo testo Carattere"/>
    <w:basedOn w:val="Carpredefinitoparagrafo"/>
    <w:link w:val="Corpotesto"/>
    <w:uiPriority w:val="99"/>
    <w:rsid w:val="00B96267"/>
    <w:rPr>
      <w:rFonts w:ascii="Arial" w:hAnsi="Arial"/>
      <w:sz w:val="24"/>
      <w:szCs w:val="24"/>
    </w:rPr>
  </w:style>
  <w:style w:type="paragraph" w:customStyle="1" w:styleId="Default">
    <w:name w:val="Default"/>
    <w:rsid w:val="00F511B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757574">
      <w:bodyDiv w:val="1"/>
      <w:marLeft w:val="0"/>
      <w:marRight w:val="0"/>
      <w:marTop w:val="0"/>
      <w:marBottom w:val="0"/>
      <w:divBdr>
        <w:top w:val="none" w:sz="0" w:space="0" w:color="auto"/>
        <w:left w:val="none" w:sz="0" w:space="0" w:color="auto"/>
        <w:bottom w:val="none" w:sz="0" w:space="0" w:color="auto"/>
        <w:right w:val="none" w:sz="0" w:space="0" w:color="auto"/>
      </w:divBdr>
    </w:div>
    <w:div w:id="855971426">
      <w:bodyDiv w:val="1"/>
      <w:marLeft w:val="0"/>
      <w:marRight w:val="0"/>
      <w:marTop w:val="0"/>
      <w:marBottom w:val="0"/>
      <w:divBdr>
        <w:top w:val="none" w:sz="0" w:space="0" w:color="auto"/>
        <w:left w:val="none" w:sz="0" w:space="0" w:color="auto"/>
        <w:bottom w:val="none" w:sz="0" w:space="0" w:color="auto"/>
        <w:right w:val="none" w:sz="0" w:space="0" w:color="auto"/>
      </w:divBdr>
    </w:div>
    <w:div w:id="158329853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14ED8-34AB-4D0F-936B-296DB6BE8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16</Pages>
  <Words>6397</Words>
  <Characters>36469</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42781</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Renzo Grasselli</cp:lastModifiedBy>
  <cp:revision>42</cp:revision>
  <cp:lastPrinted>2019-10-25T09:12:00Z</cp:lastPrinted>
  <dcterms:created xsi:type="dcterms:W3CDTF">2018-12-24T12:03:00Z</dcterms:created>
  <dcterms:modified xsi:type="dcterms:W3CDTF">2022-04-14T14:20:00Z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